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E0D25" w14:textId="77777777" w:rsidR="00A65C49" w:rsidRDefault="00A65C49" w:rsidP="00063C31">
      <w:pPr>
        <w:pStyle w:val="lfej"/>
        <w:tabs>
          <w:tab w:val="clear" w:pos="4536"/>
          <w:tab w:val="clear" w:pos="9072"/>
        </w:tabs>
      </w:pPr>
    </w:p>
    <w:p w14:paraId="3AAE0CC8" w14:textId="77777777" w:rsidR="00063C31" w:rsidRDefault="00063C31" w:rsidP="00063C31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6FB5B27" wp14:editId="13E49E2C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D1B2A" w14:textId="77777777" w:rsidR="00063C31" w:rsidRDefault="00063C31" w:rsidP="00063C31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5777F12C" w14:textId="77777777" w:rsidR="00063C31" w:rsidRDefault="00063C31" w:rsidP="00063C31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F6C19CD" w14:textId="77777777" w:rsidR="00063C31" w:rsidRDefault="00063C31" w:rsidP="00063C31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612687C4" w14:textId="77777777" w:rsidR="00063C31" w:rsidRDefault="00063C31" w:rsidP="00063C31">
      <w:pPr>
        <w:pStyle w:val="lfej"/>
      </w:pPr>
    </w:p>
    <w:p w14:paraId="1E33502F" w14:textId="77777777" w:rsidR="00063C31" w:rsidRPr="004C11EA" w:rsidRDefault="00063C31" w:rsidP="00063C31"/>
    <w:p w14:paraId="3197D6B8" w14:textId="77777777" w:rsidR="00063C31" w:rsidRDefault="00063C31" w:rsidP="00063C31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29151ACD" w14:textId="77777777" w:rsidR="00063C31" w:rsidRPr="00D6094F" w:rsidRDefault="00063C31" w:rsidP="00063C31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29B1E8AA" w14:textId="77777777" w:rsidR="00063C31" w:rsidRPr="00D6094F" w:rsidRDefault="00063C31" w:rsidP="00063C31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2023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január 24-ei rendes </w:t>
      </w:r>
      <w:r w:rsidRPr="00D6094F">
        <w:rPr>
          <w:sz w:val="32"/>
          <w:szCs w:val="32"/>
        </w:rPr>
        <w:t>ülésére</w:t>
      </w:r>
    </w:p>
    <w:p w14:paraId="29379275" w14:textId="77777777" w:rsidR="00063C31" w:rsidRDefault="00063C31" w:rsidP="00063C31">
      <w:pPr>
        <w:shd w:val="clear" w:color="auto" w:fill="FFFFFF"/>
      </w:pPr>
    </w:p>
    <w:p w14:paraId="53FA5E08" w14:textId="77777777" w:rsidR="00063C31" w:rsidRDefault="00063C31" w:rsidP="00063C31">
      <w:pPr>
        <w:shd w:val="clear" w:color="auto" w:fill="FFFFFF"/>
      </w:pPr>
    </w:p>
    <w:p w14:paraId="46F63657" w14:textId="77777777" w:rsidR="00063C31" w:rsidRDefault="00063C31" w:rsidP="00063C31">
      <w:pPr>
        <w:shd w:val="clear" w:color="auto" w:fill="FFFFFF"/>
      </w:pPr>
    </w:p>
    <w:p w14:paraId="6E8F94D9" w14:textId="13848DD5" w:rsidR="00063C31" w:rsidRPr="00930BFE" w:rsidRDefault="00344188" w:rsidP="00063C31">
      <w:pPr>
        <w:shd w:val="clear" w:color="auto" w:fill="FFFFFF"/>
        <w:ind w:left="780"/>
        <w:rPr>
          <w:b/>
          <w:u w:val="single"/>
        </w:rPr>
      </w:pPr>
      <w:r w:rsidRPr="00344188">
        <w:rPr>
          <w:b/>
          <w:sz w:val="52"/>
          <w:szCs w:val="52"/>
          <w:u w:val="single"/>
        </w:rPr>
        <w:t>13</w:t>
      </w:r>
      <w:r w:rsidR="00063C31">
        <w:rPr>
          <w:b/>
          <w:u w:val="single"/>
        </w:rPr>
        <w:t xml:space="preserve">. </w:t>
      </w:r>
      <w:r w:rsidR="00063C31" w:rsidRPr="00930BFE">
        <w:rPr>
          <w:b/>
          <w:u w:val="single"/>
        </w:rPr>
        <w:t>Napirend:</w:t>
      </w:r>
    </w:p>
    <w:p w14:paraId="154E4298" w14:textId="77777777" w:rsidR="00063C31" w:rsidRPr="00D6094F" w:rsidRDefault="00063C31" w:rsidP="00063C31">
      <w:pPr>
        <w:shd w:val="clear" w:color="auto" w:fill="FFFFFF"/>
      </w:pPr>
    </w:p>
    <w:p w14:paraId="765D7B23" w14:textId="5947ADFE" w:rsidR="00063C31" w:rsidRDefault="00063C31" w:rsidP="00063C31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Cs/>
        </w:rPr>
        <w:t>Gondozási Központ kérelmei</w:t>
      </w:r>
    </w:p>
    <w:p w14:paraId="7B49D736" w14:textId="77777777" w:rsidR="00063C31" w:rsidRPr="00D6094F" w:rsidRDefault="00063C31" w:rsidP="00063C31">
      <w:pPr>
        <w:shd w:val="clear" w:color="auto" w:fill="FFFFFF"/>
        <w:ind w:left="2835" w:hanging="2835"/>
      </w:pPr>
    </w:p>
    <w:p w14:paraId="5AD2293A" w14:textId="77777777" w:rsidR="00063C31" w:rsidRPr="006312DD" w:rsidRDefault="00063C31" w:rsidP="00063C31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</w:t>
      </w:r>
      <w:r w:rsidRPr="006312DD">
        <w:t xml:space="preserve"> </w:t>
      </w:r>
      <w:r>
        <w:t>p</w:t>
      </w:r>
      <w:r w:rsidRPr="006312DD">
        <w:t>olgármester</w:t>
      </w:r>
    </w:p>
    <w:p w14:paraId="4B848497" w14:textId="77777777" w:rsidR="00063C31" w:rsidRPr="00D6094F" w:rsidRDefault="00063C31" w:rsidP="00063C31">
      <w:pPr>
        <w:shd w:val="clear" w:color="auto" w:fill="FFFFFF"/>
      </w:pPr>
    </w:p>
    <w:p w14:paraId="35DF6BA0" w14:textId="77777777" w:rsidR="00063C31" w:rsidRPr="00E661EF" w:rsidRDefault="00063C31" w:rsidP="00063C31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14:paraId="573099A3" w14:textId="77777777" w:rsidR="00063C31" w:rsidRPr="00D6094F" w:rsidRDefault="00063C31" w:rsidP="00063C31">
      <w:pPr>
        <w:shd w:val="clear" w:color="auto" w:fill="FFFFFF"/>
      </w:pPr>
    </w:p>
    <w:p w14:paraId="7E82EB1C" w14:textId="0D69DD0B" w:rsidR="00063C31" w:rsidRPr="001B0C28" w:rsidRDefault="00063C31" w:rsidP="00063C31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>
        <w:rPr>
          <w:b/>
        </w:rPr>
        <w:tab/>
      </w:r>
      <w:r w:rsidR="00D126F2" w:rsidRPr="001A69CA">
        <w:rPr>
          <w:bCs/>
        </w:rPr>
        <w:t>Szociális, Kulturális, Egészségügyi és Sport Bizottság</w:t>
      </w:r>
    </w:p>
    <w:p w14:paraId="7F829CC2" w14:textId="77777777" w:rsidR="00063C31" w:rsidRPr="00D6094F" w:rsidRDefault="00063C31" w:rsidP="00063C31">
      <w:pPr>
        <w:shd w:val="clear" w:color="auto" w:fill="FFFFFF"/>
      </w:pPr>
    </w:p>
    <w:p w14:paraId="50C4CDF7" w14:textId="77777777" w:rsidR="00063C31" w:rsidRPr="006312DD" w:rsidRDefault="00063C31" w:rsidP="00063C31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>
        <w:t xml:space="preserve">Kőszegi Erzsébet Mária jegyző </w:t>
      </w:r>
      <w:r w:rsidRPr="00D6094F">
        <w:t>s.k.</w:t>
      </w:r>
    </w:p>
    <w:p w14:paraId="291E5094" w14:textId="77777777" w:rsidR="00063C31" w:rsidRPr="00D6094F" w:rsidRDefault="00063C31" w:rsidP="00063C31">
      <w:pPr>
        <w:shd w:val="clear" w:color="auto" w:fill="FFFFFF"/>
      </w:pPr>
    </w:p>
    <w:p w14:paraId="0B05FB0F" w14:textId="77777777" w:rsidR="00063C31" w:rsidRPr="006312DD" w:rsidRDefault="00063C31" w:rsidP="00063C31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7F7D3840" w14:textId="77777777" w:rsidR="00063C31" w:rsidRPr="00D6094F" w:rsidRDefault="00063C31" w:rsidP="00063C31">
      <w:pPr>
        <w:shd w:val="clear" w:color="auto" w:fill="FFFFFF"/>
      </w:pPr>
    </w:p>
    <w:p w14:paraId="01E3EC3C" w14:textId="77777777" w:rsidR="00063C31" w:rsidRPr="00D6094F" w:rsidRDefault="00063C31" w:rsidP="00063C31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1FEA6C60" w14:textId="77777777" w:rsidR="00063C31" w:rsidRPr="006312DD" w:rsidRDefault="00063C31" w:rsidP="00063C31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7F4C69A7" w14:textId="77777777" w:rsidR="00063C31" w:rsidRDefault="00063C31" w:rsidP="00063C31">
      <w:pPr>
        <w:shd w:val="clear" w:color="auto" w:fill="FFFFFF"/>
      </w:pPr>
    </w:p>
    <w:p w14:paraId="317E2727" w14:textId="77777777" w:rsidR="00063C31" w:rsidRDefault="00063C31" w:rsidP="00063C31">
      <w:pPr>
        <w:shd w:val="clear" w:color="auto" w:fill="FFFFFF"/>
      </w:pPr>
    </w:p>
    <w:p w14:paraId="4FB0C3D5" w14:textId="77777777" w:rsidR="00063C31" w:rsidRPr="00D6094F" w:rsidRDefault="00063C31" w:rsidP="00063C31">
      <w:pPr>
        <w:shd w:val="clear" w:color="auto" w:fill="FFFFFF"/>
      </w:pPr>
    </w:p>
    <w:p w14:paraId="4B5592DA" w14:textId="77777777" w:rsidR="00063C31" w:rsidRPr="00E44D63" w:rsidRDefault="00063C31" w:rsidP="00063C31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2CEF922F" w14:textId="77777777" w:rsidR="00063C31" w:rsidRPr="00D6094F" w:rsidRDefault="00063C31" w:rsidP="00063C31">
      <w:pPr>
        <w:shd w:val="clear" w:color="auto" w:fill="FFFFFF"/>
      </w:pPr>
    </w:p>
    <w:p w14:paraId="7DC7D882" w14:textId="77777777" w:rsidR="00063C31" w:rsidRPr="00D6094F" w:rsidRDefault="00063C31" w:rsidP="00063C31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76C9DF58" w14:textId="77777777" w:rsidR="00063C31" w:rsidRPr="006312DD" w:rsidRDefault="00063C31" w:rsidP="00063C31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98A375E" w14:textId="77777777" w:rsidR="00063C31" w:rsidRDefault="00063C31" w:rsidP="00063C31">
      <w:pPr>
        <w:shd w:val="clear" w:color="auto" w:fill="FFFFFF"/>
      </w:pPr>
    </w:p>
    <w:p w14:paraId="067AE97E" w14:textId="77777777" w:rsidR="00063C31" w:rsidRDefault="00063C31" w:rsidP="00063C31">
      <w:pPr>
        <w:shd w:val="clear" w:color="auto" w:fill="FFFFFF"/>
      </w:pPr>
    </w:p>
    <w:p w14:paraId="345C402B" w14:textId="77777777" w:rsidR="00063C31" w:rsidRPr="00D6094F" w:rsidRDefault="00063C31" w:rsidP="00063C31">
      <w:pPr>
        <w:shd w:val="clear" w:color="auto" w:fill="FFFFFF"/>
      </w:pPr>
    </w:p>
    <w:p w14:paraId="521690B4" w14:textId="77777777" w:rsidR="00063C31" w:rsidRPr="006312DD" w:rsidRDefault="00063C31" w:rsidP="00063C31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46BA367C" w14:textId="77777777" w:rsidR="00063C31" w:rsidRPr="00D6094F" w:rsidRDefault="00063C31" w:rsidP="00063C31">
      <w:pPr>
        <w:shd w:val="clear" w:color="auto" w:fill="FFFFFF"/>
      </w:pPr>
    </w:p>
    <w:p w14:paraId="70C91EDE" w14:textId="77777777" w:rsidR="00063C31" w:rsidRPr="00E44D63" w:rsidRDefault="00063C31" w:rsidP="00063C31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6EB21319" w14:textId="77777777" w:rsidR="00063C31" w:rsidRPr="006312DD" w:rsidRDefault="00063C31" w:rsidP="00063C31">
      <w:pPr>
        <w:shd w:val="clear" w:color="auto" w:fill="FFFFFF"/>
      </w:pPr>
    </w:p>
    <w:p w14:paraId="40938803" w14:textId="77777777" w:rsidR="00063C31" w:rsidRPr="00D6094F" w:rsidRDefault="00063C31" w:rsidP="00063C31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76D5C483" w14:textId="77777777" w:rsidR="00063C31" w:rsidRPr="006312DD" w:rsidRDefault="00063C31" w:rsidP="00063C31">
      <w:pPr>
        <w:spacing w:after="160" w:line="259" w:lineRule="auto"/>
      </w:pPr>
    </w:p>
    <w:p w14:paraId="32396A16" w14:textId="2CB2E2DE" w:rsidR="00063C31" w:rsidRDefault="00063C31">
      <w:pPr>
        <w:jc w:val="left"/>
        <w:rPr>
          <w:b/>
          <w:spacing w:val="80"/>
          <w:sz w:val="28"/>
        </w:rPr>
      </w:pPr>
    </w:p>
    <w:p w14:paraId="65B636D6" w14:textId="1A62A7EE" w:rsidR="00E06118" w:rsidRDefault="00E06118">
      <w:pPr>
        <w:jc w:val="left"/>
        <w:rPr>
          <w:b/>
          <w:spacing w:val="80"/>
          <w:sz w:val="28"/>
        </w:rPr>
      </w:pPr>
    </w:p>
    <w:p w14:paraId="55D1166C" w14:textId="51561994" w:rsidR="00E06118" w:rsidRDefault="00E06118">
      <w:pPr>
        <w:jc w:val="left"/>
        <w:rPr>
          <w:b/>
          <w:spacing w:val="80"/>
          <w:sz w:val="28"/>
        </w:rPr>
      </w:pPr>
    </w:p>
    <w:p w14:paraId="6F2035A1" w14:textId="77777777" w:rsidR="00E06118" w:rsidRDefault="00E06118">
      <w:pPr>
        <w:jc w:val="left"/>
        <w:rPr>
          <w:b/>
          <w:spacing w:val="80"/>
          <w:sz w:val="28"/>
        </w:rPr>
      </w:pPr>
    </w:p>
    <w:p w14:paraId="1ED6D55D" w14:textId="50DFBBEE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14:paraId="267C7DA6" w14:textId="652C2702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401C8D">
        <w:rPr>
          <w:b/>
          <w:sz w:val="28"/>
        </w:rPr>
        <w:t>3</w:t>
      </w:r>
      <w:r w:rsidRPr="00602176">
        <w:rPr>
          <w:b/>
          <w:sz w:val="28"/>
        </w:rPr>
        <w:t xml:space="preserve">. </w:t>
      </w:r>
      <w:r w:rsidR="00401C8D">
        <w:rPr>
          <w:b/>
          <w:sz w:val="28"/>
        </w:rPr>
        <w:t>január 24-</w:t>
      </w:r>
      <w:r w:rsidR="00BE2608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A6468B">
        <w:rPr>
          <w:b/>
          <w:sz w:val="28"/>
        </w:rPr>
        <w:t>Gondozási Központ kérelmei tárgyában</w:t>
      </w:r>
    </w:p>
    <w:p w14:paraId="75801BF8" w14:textId="77777777" w:rsidR="008F13A7" w:rsidRPr="00602176" w:rsidRDefault="008F13A7" w:rsidP="0037512C">
      <w:pPr>
        <w:jc w:val="center"/>
        <w:rPr>
          <w:b/>
        </w:rPr>
      </w:pPr>
    </w:p>
    <w:p w14:paraId="72E325B3" w14:textId="77777777" w:rsidR="0037512C" w:rsidRPr="005D0685" w:rsidRDefault="0037512C" w:rsidP="00A6468B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5067E18B" w14:textId="076D6723" w:rsidR="00A6468B" w:rsidRDefault="00401C8D" w:rsidP="00A6468B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t xml:space="preserve">2023. január 19-én több kérelemmel fordult a Képviselő-testülethez a Gondozási Központ </w:t>
      </w:r>
      <w:proofErr w:type="spellStart"/>
      <w:r>
        <w:rPr>
          <w:rFonts w:eastAsiaTheme="minorHAnsi"/>
        </w:rPr>
        <w:t>intézményevezetője</w:t>
      </w:r>
      <w:proofErr w:type="spellEnd"/>
      <w:r>
        <w:rPr>
          <w:rFonts w:eastAsiaTheme="minorHAnsi"/>
        </w:rPr>
        <w:t>, mégpedig</w:t>
      </w:r>
    </w:p>
    <w:p w14:paraId="04E84E8A" w14:textId="3535B8C3" w:rsidR="00401C8D" w:rsidRPr="008A546E" w:rsidRDefault="00401C8D" w:rsidP="008A546E">
      <w:pPr>
        <w:pStyle w:val="Listaszerbekezds"/>
        <w:numPr>
          <w:ilvl w:val="0"/>
          <w:numId w:val="38"/>
        </w:numPr>
        <w:spacing w:after="160"/>
        <w:rPr>
          <w:rFonts w:eastAsiaTheme="minorHAnsi"/>
        </w:rPr>
      </w:pPr>
      <w:r w:rsidRPr="008A546E">
        <w:rPr>
          <w:rFonts w:eastAsiaTheme="minorHAnsi"/>
        </w:rPr>
        <w:t xml:space="preserve">2020. évben döntött a Képviselő-testület az Idősek Klubja helyiség kiadásáról, a </w:t>
      </w:r>
      <w:proofErr w:type="spellStart"/>
      <w:r w:rsidRPr="008A546E">
        <w:rPr>
          <w:rFonts w:eastAsiaTheme="minorHAnsi"/>
        </w:rPr>
        <w:t>termbérleti</w:t>
      </w:r>
      <w:proofErr w:type="spellEnd"/>
      <w:r w:rsidRPr="008A546E">
        <w:rPr>
          <w:rFonts w:eastAsiaTheme="minorHAnsi"/>
        </w:rPr>
        <w:t xml:space="preserve"> díj 15.000,- Ft-ban volt megállapítva. A klub a vírushelyzetre való tekintettel nem került kiadásra azóta. Több érdeklődés érkezett, hogy szeretnék bérbe venni</w:t>
      </w:r>
      <w:r w:rsidR="00E141F3">
        <w:rPr>
          <w:rFonts w:eastAsiaTheme="minorHAnsi"/>
          <w:lang w:val="hu-HU"/>
        </w:rPr>
        <w:t xml:space="preserve"> a helyiséget, a </w:t>
      </w:r>
      <w:r w:rsidRPr="008A546E">
        <w:rPr>
          <w:rFonts w:eastAsiaTheme="minorHAnsi"/>
        </w:rPr>
        <w:t>bérleti díj</w:t>
      </w:r>
      <w:r w:rsidR="00E141F3">
        <w:rPr>
          <w:rFonts w:eastAsiaTheme="minorHAnsi"/>
          <w:lang w:val="hu-HU"/>
        </w:rPr>
        <w:t>at</w:t>
      </w:r>
      <w:r w:rsidRPr="008A546E">
        <w:rPr>
          <w:rFonts w:eastAsiaTheme="minorHAnsi"/>
        </w:rPr>
        <w:t xml:space="preserve"> </w:t>
      </w:r>
      <w:r w:rsidR="008A546E" w:rsidRPr="008A546E">
        <w:rPr>
          <w:rFonts w:eastAsiaTheme="minorHAnsi"/>
        </w:rPr>
        <w:t xml:space="preserve">(15.000,- Ft/alkalom) </w:t>
      </w:r>
      <w:r w:rsidRPr="008A546E">
        <w:rPr>
          <w:rFonts w:eastAsiaTheme="minorHAnsi"/>
        </w:rPr>
        <w:t xml:space="preserve">az energia árak változása miatt javasolja megemelni. </w:t>
      </w:r>
    </w:p>
    <w:p w14:paraId="7F597A49" w14:textId="5B28C1B8" w:rsidR="00401C8D" w:rsidRPr="00250D84" w:rsidRDefault="00250D84" w:rsidP="008A546E">
      <w:pPr>
        <w:spacing w:after="160" w:line="259" w:lineRule="auto"/>
        <w:ind w:left="709"/>
        <w:rPr>
          <w:rFonts w:eastAsiaTheme="minorHAnsi"/>
        </w:rPr>
      </w:pPr>
      <w:r w:rsidRPr="00250D84">
        <w:rPr>
          <w:rFonts w:eastAsiaTheme="minorHAnsi"/>
        </w:rPr>
        <w:t>A szerződés egyebekben módosulna az alábbiak szerint:</w:t>
      </w:r>
    </w:p>
    <w:p w14:paraId="3640F011" w14:textId="7783EA64" w:rsidR="00401C8D" w:rsidRDefault="00401C8D" w:rsidP="008A546E">
      <w:pPr>
        <w:spacing w:after="160" w:line="259" w:lineRule="auto"/>
        <w:ind w:left="709"/>
        <w:rPr>
          <w:rFonts w:eastAsiaTheme="minorHAnsi"/>
        </w:rPr>
      </w:pPr>
      <w:r>
        <w:rPr>
          <w:rFonts w:eastAsiaTheme="minorHAnsi"/>
        </w:rPr>
        <w:t xml:space="preserve">- Bérleti díj: </w:t>
      </w:r>
      <w:proofErr w:type="gramStart"/>
      <w:r>
        <w:rPr>
          <w:rFonts w:eastAsiaTheme="minorHAnsi"/>
        </w:rPr>
        <w:t>25.000,-</w:t>
      </w:r>
      <w:proofErr w:type="gramEnd"/>
      <w:r>
        <w:rPr>
          <w:rFonts w:eastAsiaTheme="minorHAnsi"/>
        </w:rPr>
        <w:t xml:space="preserve"> Ft/alkalom.</w:t>
      </w:r>
    </w:p>
    <w:p w14:paraId="319BA7A4" w14:textId="0996DEB9" w:rsidR="009C73B0" w:rsidRDefault="00250D84" w:rsidP="008A546E">
      <w:pPr>
        <w:spacing w:after="160" w:line="259" w:lineRule="auto"/>
        <w:ind w:left="709"/>
        <w:rPr>
          <w:rFonts w:eastAsiaTheme="minorHAnsi"/>
        </w:rPr>
      </w:pPr>
      <w:r>
        <w:rPr>
          <w:rFonts w:eastAsiaTheme="minorHAnsi"/>
        </w:rPr>
        <w:t>- A résztvevők számát 25 főben maximalizálnák.</w:t>
      </w:r>
    </w:p>
    <w:p w14:paraId="7BEB0FE8" w14:textId="2F6FCC35" w:rsidR="00250D84" w:rsidRDefault="00250D84" w:rsidP="008A546E">
      <w:pPr>
        <w:spacing w:after="160" w:line="259" w:lineRule="auto"/>
        <w:ind w:left="709"/>
        <w:rPr>
          <w:rFonts w:eastAsiaTheme="minorHAnsi"/>
        </w:rPr>
      </w:pPr>
      <w:r>
        <w:rPr>
          <w:rFonts w:eastAsiaTheme="minorHAnsi"/>
        </w:rPr>
        <w:t>- A rendezvények csak hétvégeken lehessenek és 20:00 óráig tartsanak.</w:t>
      </w:r>
    </w:p>
    <w:p w14:paraId="6EF9E3F2" w14:textId="77777777" w:rsidR="00250D84" w:rsidRDefault="00250D84" w:rsidP="008A546E">
      <w:pPr>
        <w:spacing w:after="160" w:line="259" w:lineRule="auto"/>
        <w:ind w:left="709"/>
        <w:rPr>
          <w:rFonts w:eastAsiaTheme="minorHAnsi"/>
        </w:rPr>
      </w:pPr>
    </w:p>
    <w:p w14:paraId="58A191F0" w14:textId="3B7B1AD1" w:rsidR="008A546E" w:rsidRDefault="008A546E" w:rsidP="008A546E">
      <w:pPr>
        <w:spacing w:after="160"/>
        <w:ind w:left="709" w:hanging="349"/>
        <w:rPr>
          <w:rFonts w:eastAsiaTheme="minorHAnsi"/>
        </w:rPr>
      </w:pPr>
      <w:r>
        <w:rPr>
          <w:rFonts w:eastAsiaTheme="minorHAnsi"/>
        </w:rPr>
        <w:t xml:space="preserve">2.) </w:t>
      </w:r>
      <w:r w:rsidRPr="008A546E">
        <w:rPr>
          <w:rFonts w:eastAsiaTheme="minorHAnsi"/>
        </w:rPr>
        <w:t xml:space="preserve">A pénztárosi munkakör lejár 2023. 01. 31-én, melyet kér meghosszabbítani 2023. </w:t>
      </w:r>
      <w:proofErr w:type="spellStart"/>
      <w:r w:rsidRPr="008A546E">
        <w:rPr>
          <w:rFonts w:eastAsiaTheme="minorHAnsi"/>
        </w:rPr>
        <w:t>decemer</w:t>
      </w:r>
      <w:proofErr w:type="spellEnd"/>
      <w:r w:rsidRPr="008A546E">
        <w:rPr>
          <w:rFonts w:eastAsiaTheme="minorHAnsi"/>
        </w:rPr>
        <w:t xml:space="preserve"> 31. napjáig.</w:t>
      </w:r>
    </w:p>
    <w:p w14:paraId="7CC08E67" w14:textId="0223F464" w:rsidR="009C73B0" w:rsidRDefault="009C73B0" w:rsidP="008A546E">
      <w:pPr>
        <w:spacing w:after="160"/>
        <w:ind w:left="709" w:hanging="349"/>
        <w:rPr>
          <w:rFonts w:eastAsiaTheme="minorHAnsi"/>
        </w:rPr>
      </w:pPr>
    </w:p>
    <w:p w14:paraId="38635441" w14:textId="41B64CC9" w:rsidR="009C73B0" w:rsidRDefault="009C73B0" w:rsidP="008A546E">
      <w:pPr>
        <w:spacing w:after="160"/>
        <w:ind w:left="709" w:hanging="349"/>
        <w:rPr>
          <w:rFonts w:eastAsiaTheme="minorHAnsi"/>
        </w:rPr>
      </w:pPr>
      <w:r>
        <w:rPr>
          <w:rFonts w:eastAsiaTheme="minorHAnsi"/>
        </w:rPr>
        <w:t xml:space="preserve">3.) A házi segítségnyújtás létszáma 54 főre emelkedett és annyival is működik. A feladat ellátásához indokolt új gondozónő felvétel, mivel 1 gondozónőre 9 ellátottnál több nem juthat. </w:t>
      </w:r>
      <w:r w:rsidR="00E141F3">
        <w:rPr>
          <w:rFonts w:eastAsiaTheme="minorHAnsi"/>
        </w:rPr>
        <w:t>Engedélyt kér 1 fő szakképzett gondozónő felvételére.</w:t>
      </w:r>
    </w:p>
    <w:p w14:paraId="09AC990F" w14:textId="5F779F86" w:rsidR="00E06118" w:rsidRPr="008A546E" w:rsidRDefault="00E06118" w:rsidP="00E06118">
      <w:pPr>
        <w:spacing w:after="160"/>
        <w:rPr>
          <w:rFonts w:eastAsiaTheme="minorHAnsi"/>
        </w:rPr>
      </w:pPr>
      <w:r>
        <w:rPr>
          <w:rFonts w:eastAsiaTheme="minorHAnsi"/>
        </w:rPr>
        <w:t>(Megkeresés mellékelten csatolva az előterjesztéshez.)</w:t>
      </w:r>
    </w:p>
    <w:p w14:paraId="34378249" w14:textId="2639FC58" w:rsidR="004B014F" w:rsidRDefault="004B014F" w:rsidP="00A6468B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t>Kérem a Tisztelt Képviselő-testületet előterjesztés megvitatására és a határozat</w:t>
      </w:r>
      <w:r w:rsidR="00E141F3">
        <w:rPr>
          <w:rFonts w:eastAsiaTheme="minorHAnsi"/>
        </w:rPr>
        <w:t>ok</w:t>
      </w:r>
      <w:r>
        <w:rPr>
          <w:rFonts w:eastAsiaTheme="minorHAnsi"/>
        </w:rPr>
        <w:t xml:space="preserve"> meghozatalára.</w:t>
      </w:r>
    </w:p>
    <w:p w14:paraId="23D282AE" w14:textId="77777777" w:rsidR="00E141F3" w:rsidRPr="00A6468B" w:rsidRDefault="00E141F3" w:rsidP="0024314C">
      <w:pPr>
        <w:spacing w:after="160" w:line="259" w:lineRule="auto"/>
        <w:jc w:val="left"/>
        <w:rPr>
          <w:rFonts w:eastAsiaTheme="minorHAnsi"/>
          <w:b/>
          <w:bCs/>
        </w:rPr>
      </w:pPr>
      <w:r w:rsidRPr="00A6468B">
        <w:rPr>
          <w:rFonts w:eastAsiaTheme="minorHAnsi"/>
          <w:b/>
          <w:bCs/>
        </w:rPr>
        <w:t>Határozati javaslat</w:t>
      </w:r>
      <w:r>
        <w:rPr>
          <w:rFonts w:eastAsiaTheme="minorHAnsi"/>
          <w:b/>
          <w:bCs/>
        </w:rPr>
        <w:t xml:space="preserve"> I.</w:t>
      </w:r>
      <w:r w:rsidRPr="00A6468B">
        <w:rPr>
          <w:rFonts w:eastAsiaTheme="minorHAnsi"/>
          <w:b/>
          <w:bCs/>
        </w:rPr>
        <w:t>:</w:t>
      </w:r>
    </w:p>
    <w:p w14:paraId="5D9DB9B0" w14:textId="42C9B6E7" w:rsidR="00E141F3" w:rsidRPr="00E141F3" w:rsidRDefault="00E141F3" w:rsidP="00D126F2">
      <w:pPr>
        <w:rPr>
          <w:rFonts w:eastAsiaTheme="minorHAnsi"/>
        </w:rPr>
      </w:pPr>
      <w:r w:rsidRPr="00E141F3">
        <w:rPr>
          <w:rFonts w:eastAsiaTheme="minorHAnsi"/>
        </w:rPr>
        <w:t xml:space="preserve">Gádoros Nagyközség Önkormányzat Képviselő-testülete </w:t>
      </w:r>
      <w:r w:rsidR="00E345CA">
        <w:rPr>
          <w:rFonts w:eastAsiaTheme="minorHAnsi"/>
        </w:rPr>
        <w:t>dönt arról</w:t>
      </w:r>
      <w:r w:rsidRPr="00E141F3">
        <w:rPr>
          <w:rFonts w:eastAsiaTheme="minorHAnsi"/>
        </w:rPr>
        <w:t>, hogy Gádoros Nagyközség Önkormányzata Képviselő-testületének Gondozási Központja a Gondozási Központ Klub helyiségé</w:t>
      </w:r>
      <w:r w:rsidR="00250D84">
        <w:rPr>
          <w:rFonts w:eastAsiaTheme="minorHAnsi"/>
        </w:rPr>
        <w:t xml:space="preserve">nek </w:t>
      </w:r>
      <w:r w:rsidR="00E345CA">
        <w:rPr>
          <w:rFonts w:eastAsiaTheme="minorHAnsi"/>
        </w:rPr>
        <w:t xml:space="preserve">a </w:t>
      </w:r>
      <w:r>
        <w:rPr>
          <w:rFonts w:eastAsiaTheme="minorHAnsi"/>
        </w:rPr>
        <w:t>t</w:t>
      </w:r>
      <w:r w:rsidRPr="00E141F3">
        <w:rPr>
          <w:rFonts w:eastAsiaTheme="minorHAnsi"/>
        </w:rPr>
        <w:t>erembérleti szerződésének bérleti díját</w:t>
      </w:r>
      <w:r w:rsidR="006A62CD">
        <w:rPr>
          <w:rFonts w:eastAsiaTheme="minorHAnsi"/>
        </w:rPr>
        <w:t xml:space="preserve"> 2023. </w:t>
      </w:r>
      <w:proofErr w:type="gramStart"/>
      <w:r w:rsidR="006A62CD">
        <w:rPr>
          <w:rFonts w:eastAsiaTheme="minorHAnsi"/>
        </w:rPr>
        <w:t>évre</w:t>
      </w:r>
      <w:r w:rsidRPr="00E141F3">
        <w:rPr>
          <w:rFonts w:eastAsiaTheme="minorHAnsi"/>
        </w:rPr>
        <w:t xml:space="preserve"> </w:t>
      </w:r>
      <w:r w:rsidR="002B4D13">
        <w:rPr>
          <w:rFonts w:eastAsiaTheme="minorHAnsi"/>
        </w:rPr>
        <w:t xml:space="preserve"> bruttó</w:t>
      </w:r>
      <w:proofErr w:type="gramEnd"/>
      <w:r w:rsidR="002B4D13">
        <w:rPr>
          <w:rFonts w:eastAsiaTheme="minorHAnsi"/>
        </w:rPr>
        <w:t xml:space="preserve"> </w:t>
      </w:r>
      <w:r w:rsidRPr="00E141F3">
        <w:rPr>
          <w:rFonts w:eastAsiaTheme="minorHAnsi"/>
        </w:rPr>
        <w:t>25.000,- Ft-ban állapí</w:t>
      </w:r>
      <w:r w:rsidR="00041D3B">
        <w:rPr>
          <w:rFonts w:eastAsiaTheme="minorHAnsi"/>
        </w:rPr>
        <w:t>tj</w:t>
      </w:r>
      <w:r w:rsidRPr="00E141F3">
        <w:rPr>
          <w:rFonts w:eastAsiaTheme="minorHAnsi"/>
        </w:rPr>
        <w:t>a meg</w:t>
      </w:r>
      <w:r w:rsidR="006A62CD">
        <w:rPr>
          <w:rFonts w:eastAsiaTheme="minorHAnsi"/>
        </w:rPr>
        <w:t>.</w:t>
      </w:r>
      <w:r w:rsidR="00250D84">
        <w:rPr>
          <w:rFonts w:eastAsiaTheme="minorHAnsi"/>
        </w:rPr>
        <w:t xml:space="preserve"> </w:t>
      </w:r>
    </w:p>
    <w:p w14:paraId="78E2B7EE" w14:textId="77777777" w:rsidR="00E345CA" w:rsidRPr="00E141F3" w:rsidRDefault="00E345CA" w:rsidP="00E345CA">
      <w:pPr>
        <w:pStyle w:val="Listaszerbekezds"/>
        <w:rPr>
          <w:rFonts w:eastAsiaTheme="minorHAnsi"/>
        </w:rPr>
      </w:pPr>
    </w:p>
    <w:p w14:paraId="2B8F8DB5" w14:textId="77777777" w:rsidR="00E141F3" w:rsidRPr="00E141F3" w:rsidRDefault="00E141F3" w:rsidP="00E141F3">
      <w:pPr>
        <w:rPr>
          <w:rFonts w:eastAsiaTheme="minorHAnsi"/>
        </w:rPr>
      </w:pPr>
    </w:p>
    <w:p w14:paraId="3D3C2003" w14:textId="77777777" w:rsidR="00E141F3" w:rsidRPr="00E141F3" w:rsidRDefault="00E141F3" w:rsidP="00E141F3">
      <w:pPr>
        <w:rPr>
          <w:rFonts w:eastAsiaTheme="minorHAnsi"/>
        </w:rPr>
      </w:pPr>
      <w:r w:rsidRPr="00E141F3">
        <w:rPr>
          <w:rFonts w:eastAsiaTheme="minorHAnsi"/>
        </w:rPr>
        <w:t>Felelős:</w:t>
      </w:r>
      <w:r w:rsidRPr="00E141F3">
        <w:rPr>
          <w:rFonts w:eastAsiaTheme="minorHAnsi"/>
        </w:rPr>
        <w:tab/>
        <w:t>Dr. Szilágyi Tibor polgármester</w:t>
      </w:r>
    </w:p>
    <w:p w14:paraId="46A4E2F7" w14:textId="77777777" w:rsidR="00E141F3" w:rsidRPr="00E141F3" w:rsidRDefault="00E141F3" w:rsidP="00E141F3">
      <w:pPr>
        <w:rPr>
          <w:rFonts w:eastAsiaTheme="minorHAnsi"/>
        </w:rPr>
      </w:pPr>
      <w:r w:rsidRPr="00E141F3">
        <w:rPr>
          <w:rFonts w:eastAsiaTheme="minorHAnsi"/>
        </w:rPr>
        <w:tab/>
      </w:r>
      <w:r w:rsidRPr="00E141F3">
        <w:rPr>
          <w:rFonts w:eastAsiaTheme="minorHAnsi"/>
        </w:rPr>
        <w:tab/>
        <w:t>Krivikné Zahorecz Anita Gondozási Központ intézményvezető</w:t>
      </w:r>
    </w:p>
    <w:p w14:paraId="3EA3E955" w14:textId="2CB7188D" w:rsidR="00E141F3" w:rsidRDefault="00E141F3" w:rsidP="00E141F3">
      <w:pPr>
        <w:rPr>
          <w:rFonts w:eastAsiaTheme="minorHAnsi"/>
        </w:rPr>
      </w:pPr>
      <w:r w:rsidRPr="00E141F3">
        <w:rPr>
          <w:rFonts w:eastAsiaTheme="minorHAnsi"/>
        </w:rPr>
        <w:t xml:space="preserve">Határidő: </w:t>
      </w:r>
      <w:r w:rsidRPr="00E141F3">
        <w:rPr>
          <w:rFonts w:eastAsiaTheme="minorHAnsi"/>
        </w:rPr>
        <w:tab/>
        <w:t>értelem szerint</w:t>
      </w:r>
    </w:p>
    <w:p w14:paraId="3D29540D" w14:textId="186856A2" w:rsidR="00E345CA" w:rsidRDefault="00E345CA" w:rsidP="00E345CA">
      <w:pPr>
        <w:spacing w:after="160" w:line="259" w:lineRule="auto"/>
        <w:jc w:val="center"/>
        <w:rPr>
          <w:rFonts w:eastAsiaTheme="minorHAnsi"/>
          <w:b/>
          <w:bCs/>
        </w:rPr>
      </w:pPr>
    </w:p>
    <w:p w14:paraId="75D03673" w14:textId="77777777" w:rsidR="006F7E9E" w:rsidRDefault="006F7E9E" w:rsidP="00E345CA">
      <w:pPr>
        <w:spacing w:after="160" w:line="259" w:lineRule="auto"/>
        <w:jc w:val="center"/>
        <w:rPr>
          <w:rFonts w:eastAsiaTheme="minorHAnsi"/>
          <w:b/>
          <w:bCs/>
        </w:rPr>
      </w:pPr>
    </w:p>
    <w:p w14:paraId="57D3E3E1" w14:textId="77777777" w:rsidR="00E345CA" w:rsidRDefault="00E345CA" w:rsidP="00E345CA">
      <w:pPr>
        <w:spacing w:after="160" w:line="259" w:lineRule="auto"/>
        <w:jc w:val="center"/>
        <w:rPr>
          <w:rFonts w:eastAsiaTheme="minorHAnsi"/>
          <w:b/>
          <w:bCs/>
        </w:rPr>
      </w:pPr>
    </w:p>
    <w:p w14:paraId="24BBF2B0" w14:textId="758A5B0C" w:rsidR="00E345CA" w:rsidRPr="00A6468B" w:rsidRDefault="00E345CA" w:rsidP="0024314C">
      <w:pPr>
        <w:spacing w:after="160" w:line="259" w:lineRule="auto"/>
        <w:jc w:val="left"/>
        <w:rPr>
          <w:rFonts w:eastAsiaTheme="minorHAnsi"/>
          <w:b/>
          <w:bCs/>
        </w:rPr>
      </w:pPr>
      <w:r w:rsidRPr="00A6468B">
        <w:rPr>
          <w:rFonts w:eastAsiaTheme="minorHAnsi"/>
          <w:b/>
          <w:bCs/>
        </w:rPr>
        <w:t>Határozati javaslat</w:t>
      </w:r>
      <w:r>
        <w:rPr>
          <w:rFonts w:eastAsiaTheme="minorHAnsi"/>
          <w:b/>
          <w:bCs/>
        </w:rPr>
        <w:t xml:space="preserve"> II.</w:t>
      </w:r>
      <w:r w:rsidRPr="00A6468B">
        <w:rPr>
          <w:rFonts w:eastAsiaTheme="minorHAnsi"/>
          <w:b/>
          <w:bCs/>
        </w:rPr>
        <w:t>:</w:t>
      </w:r>
    </w:p>
    <w:p w14:paraId="3762C82C" w14:textId="0A507B4A" w:rsidR="0056063B" w:rsidRPr="00533ECD" w:rsidRDefault="0056063B" w:rsidP="0056063B">
      <w:r>
        <w:t>Gádoros Nagyközség Önkormányzat Képviselő-testülete dönt arról, hogy a</w:t>
      </w:r>
      <w:r w:rsidRPr="00533ECD">
        <w:t xml:space="preserve"> Gondozási Központban a pénztárosi</w:t>
      </w:r>
      <w:r>
        <w:t>/ügyviteli</w:t>
      </w:r>
      <w:r w:rsidRPr="00533ECD">
        <w:t xml:space="preserve"> munkakörben megbízási szerződéssel alkalmaz</w:t>
      </w:r>
      <w:r>
        <w:t>ott</w:t>
      </w:r>
      <w:r w:rsidRPr="00533ECD">
        <w:t xml:space="preserve"> pénztáros</w:t>
      </w:r>
      <w:r>
        <w:t xml:space="preserve"> szerződését meghosszabbítja</w:t>
      </w:r>
      <w:r w:rsidRPr="00533ECD">
        <w:t xml:space="preserve"> 20</w:t>
      </w:r>
      <w:r>
        <w:t>23</w:t>
      </w:r>
      <w:r w:rsidRPr="00533ECD">
        <w:t xml:space="preserve">. </w:t>
      </w:r>
      <w:r w:rsidR="006F7E9E">
        <w:t>február</w:t>
      </w:r>
      <w:r>
        <w:t xml:space="preserve"> 01. napjától 2023. december 31. napjáig havi bruttó </w:t>
      </w:r>
      <w:proofErr w:type="gramStart"/>
      <w:r>
        <w:t>148.200,-</w:t>
      </w:r>
      <w:proofErr w:type="gramEnd"/>
      <w:r>
        <w:t xml:space="preserve"> </w:t>
      </w:r>
      <w:r w:rsidRPr="00533ECD">
        <w:t xml:space="preserve">Ft, azaz </w:t>
      </w:r>
      <w:r>
        <w:t>Egyszáznegyvennyolcezer-kettőszáz</w:t>
      </w:r>
      <w:r w:rsidRPr="00533ECD">
        <w:t xml:space="preserve"> forint megbízási díjért, </w:t>
      </w:r>
      <w:r>
        <w:t xml:space="preserve">mely a Gondozási Központ 2023. évi költségvetésében a bérjellegű </w:t>
      </w:r>
      <w:r w:rsidR="002B4D13">
        <w:t>kiadásoknál kerül</w:t>
      </w:r>
      <w:r>
        <w:t xml:space="preserve"> betervezésre</w:t>
      </w:r>
      <w:r w:rsidR="002B4D13">
        <w:t>.</w:t>
      </w:r>
    </w:p>
    <w:p w14:paraId="3A87E5BE" w14:textId="77777777" w:rsidR="00D64E92" w:rsidRPr="00533ECD" w:rsidRDefault="00D64E92" w:rsidP="00D64E92"/>
    <w:p w14:paraId="0A8573FB" w14:textId="77777777" w:rsidR="00D64E92" w:rsidRPr="00533ECD" w:rsidRDefault="00D64E92" w:rsidP="00D64E92">
      <w:r w:rsidRPr="00533ECD">
        <w:t xml:space="preserve">Felelős: </w:t>
      </w:r>
      <w:r w:rsidRPr="00533ECD">
        <w:tab/>
      </w:r>
      <w:r>
        <w:t>Dr. Szilágyi Tibor</w:t>
      </w:r>
      <w:r w:rsidRPr="00533ECD">
        <w:t xml:space="preserve"> polgármester</w:t>
      </w:r>
    </w:p>
    <w:p w14:paraId="3CBF2260" w14:textId="77777777" w:rsidR="00D64E92" w:rsidRPr="00533ECD" w:rsidRDefault="00D64E92" w:rsidP="00D64E92">
      <w:r w:rsidRPr="00533ECD">
        <w:tab/>
      </w:r>
      <w:r w:rsidRPr="00533ECD">
        <w:tab/>
        <w:t>Krivikné Zahorecz Anita Gondozási Központ intézményvezető</w:t>
      </w:r>
    </w:p>
    <w:p w14:paraId="0B968D94" w14:textId="77777777" w:rsidR="00D64E92" w:rsidRPr="00533ECD" w:rsidRDefault="00D64E92" w:rsidP="00D64E92">
      <w:r w:rsidRPr="00533ECD">
        <w:t xml:space="preserve">Határidő: </w:t>
      </w:r>
      <w:r w:rsidRPr="00533ECD">
        <w:tab/>
      </w:r>
      <w:r>
        <w:t>értelem szerint</w:t>
      </w:r>
    </w:p>
    <w:p w14:paraId="0D20F471" w14:textId="444E3AEA" w:rsidR="00E345CA" w:rsidRDefault="00E345CA" w:rsidP="00E141F3">
      <w:pPr>
        <w:rPr>
          <w:rFonts w:eastAsiaTheme="minorHAnsi"/>
        </w:rPr>
      </w:pPr>
    </w:p>
    <w:p w14:paraId="0836EEC4" w14:textId="77777777" w:rsidR="00E345CA" w:rsidRPr="00E141F3" w:rsidRDefault="00E345CA" w:rsidP="00E141F3">
      <w:pPr>
        <w:rPr>
          <w:rFonts w:eastAsiaTheme="minorHAnsi"/>
        </w:rPr>
      </w:pPr>
    </w:p>
    <w:p w14:paraId="4DCC1A1F" w14:textId="4EF9A384" w:rsidR="00A6468B" w:rsidRPr="00A6468B" w:rsidRDefault="00A6468B" w:rsidP="0024314C">
      <w:pPr>
        <w:spacing w:after="160" w:line="259" w:lineRule="auto"/>
        <w:jc w:val="left"/>
        <w:rPr>
          <w:rFonts w:eastAsiaTheme="minorHAnsi"/>
          <w:b/>
          <w:bCs/>
        </w:rPr>
      </w:pPr>
      <w:r w:rsidRPr="00A6468B">
        <w:rPr>
          <w:rFonts w:eastAsiaTheme="minorHAnsi"/>
          <w:b/>
          <w:bCs/>
        </w:rPr>
        <w:t>Határozati javaslat</w:t>
      </w:r>
      <w:r w:rsidR="004B014F">
        <w:rPr>
          <w:rFonts w:eastAsiaTheme="minorHAnsi"/>
          <w:b/>
          <w:bCs/>
        </w:rPr>
        <w:t xml:space="preserve"> I</w:t>
      </w:r>
      <w:r w:rsidR="00E345CA">
        <w:rPr>
          <w:rFonts w:eastAsiaTheme="minorHAnsi"/>
          <w:b/>
          <w:bCs/>
        </w:rPr>
        <w:t>II</w:t>
      </w:r>
      <w:r w:rsidR="004B014F">
        <w:rPr>
          <w:rFonts w:eastAsiaTheme="minorHAnsi"/>
          <w:b/>
          <w:bCs/>
        </w:rPr>
        <w:t>.</w:t>
      </w:r>
      <w:r w:rsidRPr="00A6468B">
        <w:rPr>
          <w:rFonts w:eastAsiaTheme="minorHAnsi"/>
          <w:b/>
          <w:bCs/>
        </w:rPr>
        <w:t>:</w:t>
      </w:r>
    </w:p>
    <w:p w14:paraId="3672C4B1" w14:textId="130438EF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>Gádoros Nagyközség Önkormányzat</w:t>
      </w:r>
      <w:r w:rsidR="004B014F">
        <w:rPr>
          <w:rFonts w:eastAsiaTheme="minorHAnsi"/>
        </w:rPr>
        <w:t xml:space="preserve"> Képviselő-testülete</w:t>
      </w:r>
      <w:r w:rsidRPr="00A6468B">
        <w:rPr>
          <w:rFonts w:eastAsiaTheme="minorHAnsi"/>
        </w:rPr>
        <w:t xml:space="preserve"> hozzájárul ahhoz, hogy a Gondozási Központ </w:t>
      </w:r>
      <w:r w:rsidR="00347A67">
        <w:rPr>
          <w:rFonts w:eastAsiaTheme="minorHAnsi"/>
        </w:rPr>
        <w:t xml:space="preserve">a </w:t>
      </w:r>
      <w:r w:rsidRPr="00A6468B">
        <w:rPr>
          <w:rFonts w:eastAsiaTheme="minorHAnsi"/>
        </w:rPr>
        <w:t xml:space="preserve">házi segítségnyújtás szolgáltatásban az ellátotti létszámbővítésre tekintettel </w:t>
      </w:r>
      <w:r w:rsidR="00347A67">
        <w:rPr>
          <w:rFonts w:eastAsiaTheme="minorHAnsi"/>
        </w:rPr>
        <w:t xml:space="preserve">a felmerülő igények kielégítésére a jogszabály alapján </w:t>
      </w:r>
      <w:r w:rsidR="008B245A">
        <w:rPr>
          <w:rFonts w:eastAsiaTheme="minorHAnsi"/>
        </w:rPr>
        <w:t xml:space="preserve">1 fő </w:t>
      </w:r>
      <w:r w:rsidR="00347A67">
        <w:rPr>
          <w:rFonts w:eastAsiaTheme="minorHAnsi"/>
        </w:rPr>
        <w:t>gondozó</w:t>
      </w:r>
      <w:r w:rsidR="002B4D13">
        <w:rPr>
          <w:rFonts w:eastAsiaTheme="minorHAnsi"/>
        </w:rPr>
        <w:t>val bővítsen.</w:t>
      </w:r>
    </w:p>
    <w:p w14:paraId="03B909AB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Felelős: </w:t>
      </w:r>
      <w:r w:rsidRPr="00A6468B">
        <w:rPr>
          <w:rFonts w:eastAsiaTheme="minorHAnsi"/>
        </w:rPr>
        <w:tab/>
        <w:t>Dr. Szilágyi Tibor polgármester</w:t>
      </w:r>
    </w:p>
    <w:p w14:paraId="6CB4A435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ab/>
      </w:r>
      <w:r w:rsidRPr="00A6468B">
        <w:rPr>
          <w:rFonts w:eastAsiaTheme="minorHAnsi"/>
        </w:rPr>
        <w:tab/>
        <w:t>Krivikné Zahorecz Anita intézményvezető</w:t>
      </w:r>
    </w:p>
    <w:p w14:paraId="690C8335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Erről értesül: </w:t>
      </w:r>
      <w:r w:rsidRPr="00A6468B">
        <w:rPr>
          <w:rFonts w:eastAsiaTheme="minorHAnsi"/>
        </w:rPr>
        <w:tab/>
        <w:t>Libor Zsoltné pénzügyi csoportvezető</w:t>
      </w:r>
    </w:p>
    <w:p w14:paraId="20126F22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Határidő: </w:t>
      </w:r>
      <w:r w:rsidRPr="00A6468B">
        <w:rPr>
          <w:rFonts w:eastAsiaTheme="minorHAnsi"/>
        </w:rPr>
        <w:tab/>
        <w:t>értelem szerint</w:t>
      </w:r>
    </w:p>
    <w:p w14:paraId="584103C4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513A5463" w14:textId="61F94270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>Gádoros, 202</w:t>
      </w:r>
      <w:r w:rsidR="008B245A">
        <w:rPr>
          <w:rFonts w:eastAsiaTheme="minorHAnsi"/>
        </w:rPr>
        <w:t>3</w:t>
      </w:r>
      <w:r w:rsidRPr="00A6468B">
        <w:rPr>
          <w:rFonts w:eastAsiaTheme="minorHAnsi"/>
        </w:rPr>
        <w:t xml:space="preserve">. </w:t>
      </w:r>
      <w:r w:rsidR="008B245A">
        <w:rPr>
          <w:rFonts w:eastAsiaTheme="minorHAnsi"/>
        </w:rPr>
        <w:t>január 19.</w:t>
      </w:r>
    </w:p>
    <w:p w14:paraId="45C4402B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14DE822C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Dr. Szilágyi Tibor</w:t>
      </w:r>
    </w:p>
    <w:p w14:paraId="37348F94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polgármester</w:t>
      </w:r>
    </w:p>
    <w:sectPr w:rsidR="00A6468B" w:rsidRPr="00A6468B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4C42A7E"/>
    <w:multiLevelType w:val="hybridMultilevel"/>
    <w:tmpl w:val="A2D8D2C0"/>
    <w:lvl w:ilvl="0" w:tplc="A0882F2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6466F"/>
    <w:multiLevelType w:val="hybridMultilevel"/>
    <w:tmpl w:val="C56A00DE"/>
    <w:lvl w:ilvl="0" w:tplc="A0882F2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4BB827CD"/>
    <w:multiLevelType w:val="hybridMultilevel"/>
    <w:tmpl w:val="FD9281DC"/>
    <w:lvl w:ilvl="0" w:tplc="401E1A8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60642"/>
    <w:multiLevelType w:val="hybridMultilevel"/>
    <w:tmpl w:val="455649D2"/>
    <w:lvl w:ilvl="0" w:tplc="BCBC0D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61346"/>
    <w:multiLevelType w:val="hybridMultilevel"/>
    <w:tmpl w:val="7A5C908E"/>
    <w:lvl w:ilvl="0" w:tplc="ACA813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363509"/>
    <w:multiLevelType w:val="hybridMultilevel"/>
    <w:tmpl w:val="85FC8230"/>
    <w:lvl w:ilvl="0" w:tplc="6A4682AC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6767B1"/>
    <w:multiLevelType w:val="hybridMultilevel"/>
    <w:tmpl w:val="7958B0D2"/>
    <w:lvl w:ilvl="0" w:tplc="9280CE5E">
      <w:start w:val="1"/>
      <w:numFmt w:val="decimal"/>
      <w:lvlText w:val="%1.)"/>
      <w:lvlJc w:val="left"/>
      <w:pPr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632259">
    <w:abstractNumId w:val="5"/>
  </w:num>
  <w:num w:numId="2" w16cid:durableId="1141843095">
    <w:abstractNumId w:val="4"/>
  </w:num>
  <w:num w:numId="3" w16cid:durableId="970403448">
    <w:abstractNumId w:val="13"/>
  </w:num>
  <w:num w:numId="4" w16cid:durableId="1887252196">
    <w:abstractNumId w:val="18"/>
  </w:num>
  <w:num w:numId="5" w16cid:durableId="134300323">
    <w:abstractNumId w:val="8"/>
  </w:num>
  <w:num w:numId="6" w16cid:durableId="83040276">
    <w:abstractNumId w:val="7"/>
  </w:num>
  <w:num w:numId="7" w16cid:durableId="286012317">
    <w:abstractNumId w:val="31"/>
  </w:num>
  <w:num w:numId="8" w16cid:durableId="452751170">
    <w:abstractNumId w:val="26"/>
  </w:num>
  <w:num w:numId="9" w16cid:durableId="866262574">
    <w:abstractNumId w:val="10"/>
  </w:num>
  <w:num w:numId="10" w16cid:durableId="122161463">
    <w:abstractNumId w:val="29"/>
  </w:num>
  <w:num w:numId="11" w16cid:durableId="164714466">
    <w:abstractNumId w:val="30"/>
  </w:num>
  <w:num w:numId="12" w16cid:durableId="1498181409">
    <w:abstractNumId w:val="25"/>
  </w:num>
  <w:num w:numId="13" w16cid:durableId="1084837181">
    <w:abstractNumId w:val="0"/>
  </w:num>
  <w:num w:numId="14" w16cid:durableId="980228563">
    <w:abstractNumId w:val="24"/>
  </w:num>
  <w:num w:numId="15" w16cid:durableId="1807233060">
    <w:abstractNumId w:val="37"/>
  </w:num>
  <w:num w:numId="16" w16cid:durableId="1463501353">
    <w:abstractNumId w:val="3"/>
  </w:num>
  <w:num w:numId="17" w16cid:durableId="1028336763">
    <w:abstractNumId w:val="41"/>
  </w:num>
  <w:num w:numId="18" w16cid:durableId="1328708993">
    <w:abstractNumId w:val="36"/>
  </w:num>
  <w:num w:numId="19" w16cid:durableId="1202520276">
    <w:abstractNumId w:val="15"/>
  </w:num>
  <w:num w:numId="20" w16cid:durableId="2019850513">
    <w:abstractNumId w:val="6"/>
  </w:num>
  <w:num w:numId="21" w16cid:durableId="98062635">
    <w:abstractNumId w:val="38"/>
  </w:num>
  <w:num w:numId="22" w16cid:durableId="1901476105">
    <w:abstractNumId w:val="32"/>
  </w:num>
  <w:num w:numId="23" w16cid:durableId="206719031">
    <w:abstractNumId w:val="23"/>
  </w:num>
  <w:num w:numId="24" w16cid:durableId="1340112763">
    <w:abstractNumId w:val="9"/>
  </w:num>
  <w:num w:numId="25" w16cid:durableId="44187850">
    <w:abstractNumId w:val="42"/>
  </w:num>
  <w:num w:numId="26" w16cid:durableId="1593665934">
    <w:abstractNumId w:val="28"/>
  </w:num>
  <w:num w:numId="27" w16cid:durableId="534345677">
    <w:abstractNumId w:val="19"/>
  </w:num>
  <w:num w:numId="28" w16cid:durableId="1354334109">
    <w:abstractNumId w:val="20"/>
  </w:num>
  <w:num w:numId="29" w16cid:durableId="696195389">
    <w:abstractNumId w:val="16"/>
  </w:num>
  <w:num w:numId="30" w16cid:durableId="1473792155">
    <w:abstractNumId w:val="33"/>
  </w:num>
  <w:num w:numId="31" w16cid:durableId="449399100">
    <w:abstractNumId w:val="11"/>
  </w:num>
  <w:num w:numId="32" w16cid:durableId="1549099999">
    <w:abstractNumId w:val="34"/>
  </w:num>
  <w:num w:numId="33" w16cid:durableId="1609001447">
    <w:abstractNumId w:val="21"/>
  </w:num>
  <w:num w:numId="34" w16cid:durableId="670062121">
    <w:abstractNumId w:val="12"/>
  </w:num>
  <w:num w:numId="35" w16cid:durableId="1389913449">
    <w:abstractNumId w:val="27"/>
  </w:num>
  <w:num w:numId="36" w16cid:durableId="498811425">
    <w:abstractNumId w:val="35"/>
  </w:num>
  <w:num w:numId="37" w16cid:durableId="137967044">
    <w:abstractNumId w:val="39"/>
  </w:num>
  <w:num w:numId="38" w16cid:durableId="1293903599">
    <w:abstractNumId w:val="17"/>
  </w:num>
  <w:num w:numId="39" w16cid:durableId="1405223597">
    <w:abstractNumId w:val="40"/>
  </w:num>
  <w:num w:numId="40" w16cid:durableId="1396663186">
    <w:abstractNumId w:val="14"/>
  </w:num>
  <w:num w:numId="41" w16cid:durableId="1613320067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41D3B"/>
    <w:rsid w:val="000539CC"/>
    <w:rsid w:val="00055885"/>
    <w:rsid w:val="000601E7"/>
    <w:rsid w:val="00063024"/>
    <w:rsid w:val="00063C31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67AD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69CA"/>
    <w:rsid w:val="001A70D6"/>
    <w:rsid w:val="001B088D"/>
    <w:rsid w:val="001B0C28"/>
    <w:rsid w:val="001B4F93"/>
    <w:rsid w:val="001B53A9"/>
    <w:rsid w:val="001B60EF"/>
    <w:rsid w:val="001B6D61"/>
    <w:rsid w:val="001C3D8D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14C"/>
    <w:rsid w:val="002436CD"/>
    <w:rsid w:val="002454AF"/>
    <w:rsid w:val="00245A47"/>
    <w:rsid w:val="00250D84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B4D13"/>
    <w:rsid w:val="002C0BFE"/>
    <w:rsid w:val="002C0CF9"/>
    <w:rsid w:val="002C65ED"/>
    <w:rsid w:val="002C6E12"/>
    <w:rsid w:val="002D173C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097B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188"/>
    <w:rsid w:val="0034438E"/>
    <w:rsid w:val="00347549"/>
    <w:rsid w:val="00347A67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244B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1C8D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014F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063B"/>
    <w:rsid w:val="00561DF8"/>
    <w:rsid w:val="00564A39"/>
    <w:rsid w:val="0056676A"/>
    <w:rsid w:val="005670D7"/>
    <w:rsid w:val="005673D3"/>
    <w:rsid w:val="0057270B"/>
    <w:rsid w:val="005728C9"/>
    <w:rsid w:val="005749F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0869"/>
    <w:rsid w:val="006A2928"/>
    <w:rsid w:val="006A3B5E"/>
    <w:rsid w:val="006A62CD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6F7E9E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0D94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546E"/>
    <w:rsid w:val="008A68E1"/>
    <w:rsid w:val="008A7E2E"/>
    <w:rsid w:val="008B245A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13A7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13E4"/>
    <w:rsid w:val="009B6723"/>
    <w:rsid w:val="009B6F72"/>
    <w:rsid w:val="009B6FAE"/>
    <w:rsid w:val="009C12E6"/>
    <w:rsid w:val="009C24A6"/>
    <w:rsid w:val="009C5978"/>
    <w:rsid w:val="009C73B0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1C4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468B"/>
    <w:rsid w:val="00A65C49"/>
    <w:rsid w:val="00A66441"/>
    <w:rsid w:val="00A66E3C"/>
    <w:rsid w:val="00A67DDF"/>
    <w:rsid w:val="00A71F96"/>
    <w:rsid w:val="00A722F0"/>
    <w:rsid w:val="00A763F7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2F1"/>
    <w:rsid w:val="00B656DC"/>
    <w:rsid w:val="00B67EDE"/>
    <w:rsid w:val="00B70142"/>
    <w:rsid w:val="00B81029"/>
    <w:rsid w:val="00B81BFD"/>
    <w:rsid w:val="00B81E1A"/>
    <w:rsid w:val="00B87385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60C8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6F2"/>
    <w:rsid w:val="00D12DE1"/>
    <w:rsid w:val="00D14A07"/>
    <w:rsid w:val="00D21BDD"/>
    <w:rsid w:val="00D236C8"/>
    <w:rsid w:val="00D2435D"/>
    <w:rsid w:val="00D24FE7"/>
    <w:rsid w:val="00D26ABE"/>
    <w:rsid w:val="00D26C2C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4E92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1FE2"/>
    <w:rsid w:val="00DF545F"/>
    <w:rsid w:val="00E0306E"/>
    <w:rsid w:val="00E06118"/>
    <w:rsid w:val="00E1004A"/>
    <w:rsid w:val="00E14199"/>
    <w:rsid w:val="00E141F3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45CA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79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29DF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18C4"/>
    <w:rsid w:val="00F66AC9"/>
    <w:rsid w:val="00F67468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3D244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zvegtrzsChar">
    <w:name w:val="Szövegtörzs Char"/>
    <w:aliases w:val="normabeh Char,Standard paragraph Char"/>
    <w:link w:val="Szvegtrzs"/>
    <w:locked/>
    <w:rsid w:val="003D244B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3D244B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3D244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465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17</cp:revision>
  <cp:lastPrinted>2023-01-19T14:24:00Z</cp:lastPrinted>
  <dcterms:created xsi:type="dcterms:W3CDTF">2023-01-19T12:51:00Z</dcterms:created>
  <dcterms:modified xsi:type="dcterms:W3CDTF">2023-01-20T08:45:00Z</dcterms:modified>
</cp:coreProperties>
</file>